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4C0" w:rsidRDefault="00C564C0" w:rsidP="00C564C0">
      <w:pPr>
        <w:jc w:val="center"/>
        <w:rPr>
          <w:b/>
          <w:sz w:val="34"/>
        </w:rPr>
      </w:pPr>
    </w:p>
    <w:p w:rsidR="00C564C0" w:rsidRDefault="00C564C0" w:rsidP="00C564C0">
      <w:pPr>
        <w:jc w:val="center"/>
        <w:rPr>
          <w:b/>
          <w:sz w:val="34"/>
        </w:rPr>
      </w:pPr>
    </w:p>
    <w:p w:rsidR="00C564C0" w:rsidRDefault="00C564C0" w:rsidP="00C564C0">
      <w:pPr>
        <w:jc w:val="center"/>
        <w:rPr>
          <w:b/>
          <w:sz w:val="34"/>
        </w:rPr>
      </w:pPr>
    </w:p>
    <w:p w:rsidR="00C564C0" w:rsidRDefault="00C564C0" w:rsidP="00C564C0">
      <w:pPr>
        <w:jc w:val="center"/>
        <w:rPr>
          <w:b/>
          <w:sz w:val="34"/>
        </w:rPr>
      </w:pPr>
    </w:p>
    <w:p w:rsidR="00C564C0" w:rsidRDefault="00C564C0" w:rsidP="00C564C0">
      <w:pPr>
        <w:jc w:val="center"/>
        <w:rPr>
          <w:b/>
          <w:sz w:val="34"/>
        </w:rPr>
      </w:pPr>
    </w:p>
    <w:p w:rsidR="00C564C0" w:rsidRDefault="00C564C0" w:rsidP="00C564C0">
      <w:pPr>
        <w:jc w:val="center"/>
        <w:rPr>
          <w:b/>
          <w:sz w:val="34"/>
        </w:rPr>
      </w:pPr>
    </w:p>
    <w:p w:rsidR="00C564C0" w:rsidRDefault="00C564C0" w:rsidP="00C564C0">
      <w:pPr>
        <w:jc w:val="center"/>
        <w:rPr>
          <w:b/>
          <w:sz w:val="34"/>
        </w:rPr>
      </w:pPr>
      <w:bookmarkStart w:id="0" w:name="_GoBack"/>
      <w:bookmarkEnd w:id="0"/>
    </w:p>
    <w:p w:rsidR="00C564C0" w:rsidRPr="00C564C0" w:rsidRDefault="00C564C0" w:rsidP="00C564C0">
      <w:pPr>
        <w:jc w:val="center"/>
        <w:rPr>
          <w:b/>
          <w:sz w:val="50"/>
        </w:rPr>
      </w:pPr>
    </w:p>
    <w:p w:rsidR="00C564C0" w:rsidRPr="00C564C0" w:rsidRDefault="00C564C0" w:rsidP="00C564C0">
      <w:pPr>
        <w:jc w:val="center"/>
        <w:rPr>
          <w:rFonts w:ascii="Arial" w:hAnsi="Arial" w:cs="Arial"/>
          <w:b/>
          <w:sz w:val="48"/>
        </w:rPr>
      </w:pPr>
    </w:p>
    <w:p w:rsidR="006B7E40" w:rsidRPr="00C564C0" w:rsidRDefault="00C564C0" w:rsidP="00C564C0">
      <w:pPr>
        <w:jc w:val="center"/>
        <w:rPr>
          <w:rFonts w:ascii="Arial" w:hAnsi="Arial" w:cs="Arial"/>
          <w:b/>
          <w:sz w:val="48"/>
        </w:rPr>
      </w:pPr>
      <w:r w:rsidRPr="00C564C0">
        <w:rPr>
          <w:rFonts w:ascii="Arial" w:hAnsi="Arial" w:cs="Arial"/>
          <w:b/>
          <w:sz w:val="48"/>
        </w:rPr>
        <w:t>APPENDIX-D</w:t>
      </w:r>
    </w:p>
    <w:p w:rsidR="00C564C0" w:rsidRPr="00C564C0" w:rsidRDefault="00C564C0" w:rsidP="00C564C0">
      <w:pPr>
        <w:jc w:val="center"/>
        <w:rPr>
          <w:rFonts w:ascii="Arial" w:hAnsi="Arial" w:cs="Arial"/>
          <w:b/>
          <w:sz w:val="48"/>
        </w:rPr>
      </w:pPr>
    </w:p>
    <w:p w:rsidR="00C564C0" w:rsidRPr="00C564C0" w:rsidRDefault="00C564C0" w:rsidP="00C564C0">
      <w:pPr>
        <w:jc w:val="center"/>
        <w:rPr>
          <w:rFonts w:ascii="Arial" w:hAnsi="Arial" w:cs="Arial"/>
          <w:b/>
          <w:sz w:val="48"/>
        </w:rPr>
      </w:pPr>
      <w:r w:rsidRPr="00C564C0">
        <w:rPr>
          <w:rFonts w:ascii="Arial" w:hAnsi="Arial" w:cs="Arial"/>
          <w:b/>
          <w:sz w:val="48"/>
        </w:rPr>
        <w:t>DATA REQUIREMENT SHEET</w:t>
      </w:r>
    </w:p>
    <w:p w:rsidR="00C564C0" w:rsidRPr="00C564C0" w:rsidRDefault="00C564C0" w:rsidP="00C564C0"/>
    <w:sectPr w:rsidR="00C564C0" w:rsidRPr="00C564C0" w:rsidSect="00D84825">
      <w:headerReference w:type="default" r:id="rId8"/>
      <w:footerReference w:type="default" r:id="rId9"/>
      <w:pgSz w:w="12240" w:h="15840"/>
      <w:pgMar w:top="720" w:right="1440" w:bottom="72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BFF" w:rsidRDefault="00193BFF">
      <w:r>
        <w:separator/>
      </w:r>
    </w:p>
  </w:endnote>
  <w:endnote w:type="continuationSeparator" w:id="0">
    <w:p w:rsidR="00193BFF" w:rsidRDefault="00193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910" w:rsidRDefault="00375910">
    <w:pPr>
      <w:spacing w:line="240" w:lineRule="exact"/>
    </w:pPr>
  </w:p>
  <w:p w:rsidR="00787AFF" w:rsidRDefault="00375910" w:rsidP="00787AFF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spacing w:line="360" w:lineRule="auto"/>
      <w:jc w:val="both"/>
      <w:rPr>
        <w:rFonts w:ascii="Arial" w:hAnsi="Arial" w:cs="Arial"/>
        <w:sz w:val="17"/>
        <w:szCs w:val="17"/>
      </w:rPr>
    </w:pP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>ADVANCE \d2</w:instrText>
    </w:r>
    <w:r>
      <w:rPr>
        <w:rFonts w:ascii="Arial" w:hAnsi="Arial" w:cs="Arial"/>
        <w:sz w:val="20"/>
        <w:szCs w:val="20"/>
      </w:rPr>
      <w:fldChar w:fldCharType="end"/>
    </w:r>
  </w:p>
  <w:p w:rsidR="00375910" w:rsidRDefault="00375910" w:rsidP="00787AFF">
    <w:pPr>
      <w:tabs>
        <w:tab w:val="right" w:pos="9000"/>
      </w:tabs>
      <w:spacing w:line="360" w:lineRule="auto"/>
      <w:jc w:val="both"/>
      <w:rPr>
        <w:rFonts w:ascii="Arial" w:hAnsi="Arial" w:cs="Arial"/>
        <w:sz w:val="17"/>
        <w:szCs w:val="17"/>
      </w:rPr>
    </w:pPr>
    <w:r>
      <w:rPr>
        <w:rFonts w:ascii="Arial" w:hAnsi="Arial" w:cs="Arial"/>
        <w:sz w:val="17"/>
        <w:szCs w:val="17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BFF" w:rsidRDefault="00193BFF">
      <w:r>
        <w:separator/>
      </w:r>
    </w:p>
  </w:footnote>
  <w:footnote w:type="continuationSeparator" w:id="0">
    <w:p w:rsidR="00193BFF" w:rsidRDefault="00193B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4C0" w:rsidRDefault="00C564C0" w:rsidP="00C564C0">
    <w:pPr>
      <w:tabs>
        <w:tab w:val="center" w:pos="4860"/>
        <w:tab w:val="right" w:pos="9360"/>
      </w:tabs>
      <w:ind w:left="360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758C8949" wp14:editId="2B7BB786">
          <wp:simplePos x="0" y="0"/>
          <wp:positionH relativeFrom="column">
            <wp:posOffset>-603885</wp:posOffset>
          </wp:positionH>
          <wp:positionV relativeFrom="paragraph">
            <wp:posOffset>-152400</wp:posOffset>
          </wp:positionV>
          <wp:extent cx="1146810" cy="38163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810" cy="38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rPr>
        <w:rFonts w:ascii="Arial" w:hAnsi="Arial" w:cs="Arial"/>
        <w:sz w:val="16"/>
        <w:szCs w:val="16"/>
      </w:rPr>
      <w:t>Power Grid Corporation of India Ltd.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ADVANCE \l51</w:instrText>
    </w:r>
    <w:r>
      <w:rPr>
        <w:rFonts w:ascii="Arial" w:hAnsi="Arial" w:cs="Arial"/>
        <w:sz w:val="16"/>
        <w:szCs w:val="16"/>
      </w:rPr>
      <w:fldChar w:fldCharType="end"/>
    </w:r>
  </w:p>
  <w:p w:rsidR="00C564C0" w:rsidRDefault="00C564C0" w:rsidP="00C564C0">
    <w:pPr>
      <w:tabs>
        <w:tab w:val="center" w:pos="4860"/>
        <w:tab w:val="right" w:pos="9360"/>
      </w:tabs>
      <w:ind w:left="360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  <w:t>Telecommunication Backbone and Access Augmentation Project</w:t>
    </w:r>
    <w:r>
      <w:rPr>
        <w:rFonts w:ascii="Arial" w:hAnsi="Arial" w:cs="Arial"/>
        <w:sz w:val="16"/>
        <w:szCs w:val="16"/>
      </w:rPr>
      <w:tab/>
    </w:r>
  </w:p>
  <w:p w:rsidR="00C564C0" w:rsidRDefault="00C564C0" w:rsidP="00C564C0">
    <w:pPr>
      <w:tabs>
        <w:tab w:val="center" w:pos="4860"/>
        <w:tab w:val="right" w:pos="9360"/>
      </w:tabs>
      <w:ind w:left="360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 xml:space="preserve">Volume II - Technical Specification for </w:t>
    </w:r>
    <w:r w:rsidRPr="000924B1">
      <w:rPr>
        <w:rFonts w:ascii="Arial" w:hAnsi="Arial" w:cs="Arial"/>
        <w:b/>
        <w:sz w:val="16"/>
        <w:szCs w:val="16"/>
      </w:rPr>
      <w:t>Package-X: New Generation Equipment Package</w:t>
    </w:r>
  </w:p>
  <w:p w:rsidR="00C564C0" w:rsidRDefault="00C564C0" w:rsidP="00C564C0">
    <w:pPr>
      <w:pBdr>
        <w:bottom w:val="single" w:sz="6" w:space="1" w:color="auto"/>
      </w:pBdr>
      <w:tabs>
        <w:tab w:val="center" w:pos="4860"/>
        <w:tab w:val="right" w:pos="9360"/>
      </w:tabs>
      <w:ind w:left="360"/>
      <w:jc w:val="center"/>
      <w:rPr>
        <w:rFonts w:ascii="Arial" w:hAnsi="Arial" w:cs="Arial"/>
        <w:b/>
        <w:sz w:val="16"/>
        <w:szCs w:val="16"/>
      </w:rPr>
    </w:pPr>
  </w:p>
  <w:p w:rsidR="00C564C0" w:rsidRDefault="00C564C0">
    <w:pPr>
      <w:pStyle w:val="Header"/>
    </w:pPr>
  </w:p>
  <w:p w:rsidR="00C564C0" w:rsidRDefault="00C564C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name w:val="2"/>
    <w:lvl w:ilvl="0">
      <w:start w:val="1"/>
      <w:numFmt w:val="decimal"/>
      <w:lvlText w:val="H"/>
      <w:lvlJc w:val="left"/>
    </w:lvl>
    <w:lvl w:ilvl="1">
      <w:start w:val="1"/>
      <w:numFmt w:val="decimal"/>
      <w:lvlText w:val="H-%2"/>
      <w:lvlJc w:val="left"/>
    </w:lvl>
    <w:lvl w:ilvl="2">
      <w:start w:val="1"/>
      <w:numFmt w:val="decimal"/>
      <w:lvlText w:val="H-%2.%3"/>
      <w:lvlJc w:val="left"/>
    </w:lvl>
    <w:lvl w:ilvl="3">
      <w:start w:val="1"/>
      <w:numFmt w:val="decimal"/>
      <w:lvlText w:val="H-%2.%3.%4"/>
      <w:lvlJc w:val="left"/>
    </w:lvl>
    <w:lvl w:ilvl="4">
      <w:start w:val="1"/>
      <w:numFmt w:val="decimal"/>
      <w:lvlText w:val="H-%2.%3.%4.%5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Letter"/>
      <w:lvlText w:val="(%7)"/>
      <w:lvlJc w:val="left"/>
    </w:lvl>
    <w:lvl w:ilvl="7">
      <w:start w:val="1"/>
      <w:numFmt w:val="decimal"/>
      <w:lvlText w:val="(%8)"/>
      <w:lvlJc w:val="left"/>
    </w:lvl>
    <w:lvl w:ilvl="8">
      <w:numFmt w:val="decimal"/>
      <w:lvlText w:val=""/>
      <w:lvlJc w:val="left"/>
    </w:lvl>
  </w:abstractNum>
  <w:abstractNum w:abstractNumId="1">
    <w:nsid w:val="00000002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2">
    <w:nsid w:val="00000003"/>
    <w:multiLevelType w:val="singleLevel"/>
    <w:tmpl w:val="4218DD3E"/>
    <w:lvl w:ilvl="0">
      <w:start w:val="1"/>
      <w:numFmt w:val="decimal"/>
      <w:pStyle w:val="1"/>
      <w:lvlText w:val="%1."/>
      <w:lvlJc w:val="left"/>
      <w:pPr>
        <w:tabs>
          <w:tab w:val="num" w:pos="600"/>
        </w:tabs>
      </w:pPr>
      <w:rPr>
        <w:rFonts w:ascii="Arial" w:hAnsi="Arial"/>
        <w:sz w:val="20"/>
        <w:szCs w:val="20"/>
      </w:rPr>
    </w:lvl>
  </w:abstractNum>
  <w:abstractNum w:abstractNumId="3">
    <w:nsid w:val="00000004"/>
    <w:multiLevelType w:val="multilevel"/>
    <w:tmpl w:val="00000000"/>
    <w:name w:val="6"/>
    <w:lvl w:ilvl="0">
      <w:start w:val="1"/>
      <w:numFmt w:val="decimal"/>
      <w:lvlText w:val="4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4">
    <w:nsid w:val="00000005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5">
    <w:nsid w:val="00000006"/>
    <w:multiLevelType w:val="multilevel"/>
    <w:tmpl w:val="00000000"/>
    <w:name w:val="2"/>
    <w:lvl w:ilvl="0">
      <w:start w:val="1"/>
      <w:numFmt w:val="decimal"/>
      <w:lvlText w:val="H"/>
      <w:lvlJc w:val="left"/>
    </w:lvl>
    <w:lvl w:ilvl="1">
      <w:start w:val="1"/>
      <w:numFmt w:val="decimal"/>
      <w:lvlText w:val="H-%2"/>
      <w:lvlJc w:val="left"/>
    </w:lvl>
    <w:lvl w:ilvl="2">
      <w:start w:val="1"/>
      <w:numFmt w:val="decimal"/>
      <w:lvlText w:val="H-%2.%3"/>
      <w:lvlJc w:val="left"/>
    </w:lvl>
    <w:lvl w:ilvl="3">
      <w:start w:val="1"/>
      <w:numFmt w:val="decimal"/>
      <w:lvlText w:val="H-%2.%3.%4"/>
      <w:lvlJc w:val="left"/>
    </w:lvl>
    <w:lvl w:ilvl="4">
      <w:start w:val="1"/>
      <w:numFmt w:val="decimal"/>
      <w:lvlText w:val="H-%2.%3.%4.%5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Letter"/>
      <w:lvlText w:val="(%7)"/>
      <w:lvlJc w:val="left"/>
    </w:lvl>
    <w:lvl w:ilvl="7">
      <w:start w:val="1"/>
      <w:numFmt w:val="decimal"/>
      <w:lvlText w:val="(%8)"/>
      <w:lvlJc w:val="left"/>
    </w:lvl>
    <w:lvl w:ilvl="8">
      <w:numFmt w:val="decimal"/>
      <w:lvlText w:val=""/>
      <w:lvlJc w:val="left"/>
    </w:lvl>
  </w:abstractNum>
  <w:abstractNum w:abstractNumId="6">
    <w:nsid w:val="00000007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7">
    <w:nsid w:val="00000008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8">
    <w:nsid w:val="00000009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9">
    <w:nsid w:val="0000000A"/>
    <w:multiLevelType w:val="multilevel"/>
    <w:tmpl w:val="00000000"/>
    <w:name w:val="6"/>
    <w:lvl w:ilvl="0">
      <w:start w:val="1"/>
      <w:numFmt w:val="decimal"/>
      <w:lvlText w:val="4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0">
    <w:nsid w:val="0000000B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1">
    <w:nsid w:val="0000000C"/>
    <w:multiLevelType w:val="multilevel"/>
    <w:tmpl w:val="00000000"/>
    <w:name w:val="6"/>
    <w:lvl w:ilvl="0">
      <w:start w:val="1"/>
      <w:numFmt w:val="decimal"/>
      <w:lvlText w:val="4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2">
    <w:nsid w:val="05565AF1"/>
    <w:multiLevelType w:val="hybridMultilevel"/>
    <w:tmpl w:val="199614B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FD634A"/>
    <w:multiLevelType w:val="hybridMultilevel"/>
    <w:tmpl w:val="EE609C76"/>
    <w:lvl w:ilvl="0" w:tplc="C91E10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5755DC3"/>
    <w:multiLevelType w:val="hybridMultilevel"/>
    <w:tmpl w:val="213097B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lvl w:ilvl="0">
        <w:start w:val="1"/>
        <w:numFmt w:val="decimal"/>
        <w:pStyle w:val="1"/>
        <w:lvlText w:val="%1."/>
        <w:lvlJc w:val="left"/>
        <w:rPr>
          <w:b/>
          <w:bCs/>
        </w:rPr>
      </w:lvl>
    </w:lvlOverride>
  </w:num>
  <w:num w:numId="2">
    <w:abstractNumId w:val="1"/>
  </w:num>
  <w:num w:numId="3">
    <w:abstractNumId w:val="3"/>
  </w:num>
  <w:num w:numId="4">
    <w:abstractNumId w:val="13"/>
  </w:num>
  <w:num w:numId="5">
    <w:abstractNumId w:val="14"/>
  </w:num>
  <w:num w:numId="6">
    <w:abstractNumId w:val="12"/>
  </w:num>
  <w:num w:numId="7">
    <w:abstractNumId w:val="2"/>
    <w:lvlOverride w:ilvl="0">
      <w:startOverride w:val="1"/>
      <w:lvl w:ilvl="0">
        <w:start w:val="1"/>
        <w:numFmt w:val="decimal"/>
        <w:pStyle w:val="1"/>
        <w:lvlText w:val="%1."/>
        <w:lvlJc w:val="left"/>
      </w:lvl>
    </w:lvlOverride>
  </w:num>
  <w:num w:numId="8">
    <w:abstractNumId w:val="2"/>
    <w:lvlOverride w:ilvl="0">
      <w:lvl w:ilvl="0">
        <w:start w:val="1"/>
        <w:numFmt w:val="decimal"/>
        <w:pStyle w:val="1"/>
        <w:lvlText w:val="%1."/>
        <w:lvlJc w:val="left"/>
      </w:lvl>
    </w:lvlOverride>
  </w:num>
  <w:num w:numId="9">
    <w:abstractNumId w:val="2"/>
    <w:lvlOverride w:ilvl="0">
      <w:lvl w:ilvl="0">
        <w:start w:val="1"/>
        <w:numFmt w:val="decimal"/>
        <w:pStyle w:val="1"/>
        <w:lvlText w:val="%1."/>
        <w:lvlJc w:val="left"/>
        <w:rPr>
          <w:b/>
          <w:bCs/>
        </w:rPr>
      </w:lvl>
    </w:lvlOverride>
  </w:num>
  <w:num w:numId="10">
    <w:abstractNumId w:val="2"/>
    <w:lvlOverride w:ilvl="0">
      <w:lvl w:ilvl="0">
        <w:start w:val="1"/>
        <w:numFmt w:val="decimal"/>
        <w:pStyle w:val="1"/>
        <w:lvlText w:val="%1."/>
        <w:lvlJc w:val="left"/>
        <w:rPr>
          <w:b/>
          <w:bCs/>
        </w:rPr>
      </w:lvl>
    </w:lvlOverride>
  </w:num>
  <w:num w:numId="11">
    <w:abstractNumId w:val="2"/>
    <w:lvlOverride w:ilvl="0">
      <w:lvl w:ilvl="0">
        <w:start w:val="1"/>
        <w:numFmt w:val="decimal"/>
        <w:pStyle w:val="1"/>
        <w:lvlText w:val="%1."/>
        <w:lvlJc w:val="left"/>
        <w:rPr>
          <w:b/>
          <w:bCs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4825"/>
    <w:rsid w:val="00011A84"/>
    <w:rsid w:val="00015F24"/>
    <w:rsid w:val="000329FB"/>
    <w:rsid w:val="00081F51"/>
    <w:rsid w:val="000A1903"/>
    <w:rsid w:val="000A374D"/>
    <w:rsid w:val="000B68BD"/>
    <w:rsid w:val="000C77C0"/>
    <w:rsid w:val="00106A26"/>
    <w:rsid w:val="0011089C"/>
    <w:rsid w:val="00110C56"/>
    <w:rsid w:val="001216F2"/>
    <w:rsid w:val="00141A0A"/>
    <w:rsid w:val="001646CF"/>
    <w:rsid w:val="0017138C"/>
    <w:rsid w:val="00184711"/>
    <w:rsid w:val="00192D32"/>
    <w:rsid w:val="00193BFF"/>
    <w:rsid w:val="001B2F2E"/>
    <w:rsid w:val="001B4B06"/>
    <w:rsid w:val="001C6987"/>
    <w:rsid w:val="00214E97"/>
    <w:rsid w:val="00216E97"/>
    <w:rsid w:val="002404AC"/>
    <w:rsid w:val="002600EA"/>
    <w:rsid w:val="0026592C"/>
    <w:rsid w:val="002A3DBB"/>
    <w:rsid w:val="002B189A"/>
    <w:rsid w:val="002C504A"/>
    <w:rsid w:val="00313C31"/>
    <w:rsid w:val="00321E4C"/>
    <w:rsid w:val="003274C2"/>
    <w:rsid w:val="00334219"/>
    <w:rsid w:val="003644FA"/>
    <w:rsid w:val="00373D17"/>
    <w:rsid w:val="00375910"/>
    <w:rsid w:val="003D17C3"/>
    <w:rsid w:val="0041251E"/>
    <w:rsid w:val="00424A21"/>
    <w:rsid w:val="0042548F"/>
    <w:rsid w:val="00430D0A"/>
    <w:rsid w:val="00437311"/>
    <w:rsid w:val="004377CD"/>
    <w:rsid w:val="00445545"/>
    <w:rsid w:val="00450D1D"/>
    <w:rsid w:val="004B1303"/>
    <w:rsid w:val="004B6B8F"/>
    <w:rsid w:val="004B71D4"/>
    <w:rsid w:val="004C09A8"/>
    <w:rsid w:val="004D137F"/>
    <w:rsid w:val="004E51CE"/>
    <w:rsid w:val="005040AF"/>
    <w:rsid w:val="00516D83"/>
    <w:rsid w:val="00530B35"/>
    <w:rsid w:val="005355E7"/>
    <w:rsid w:val="00541234"/>
    <w:rsid w:val="00552127"/>
    <w:rsid w:val="0059734F"/>
    <w:rsid w:val="005B7792"/>
    <w:rsid w:val="005E30BA"/>
    <w:rsid w:val="00622F04"/>
    <w:rsid w:val="00636012"/>
    <w:rsid w:val="00671354"/>
    <w:rsid w:val="00672D00"/>
    <w:rsid w:val="00684D9C"/>
    <w:rsid w:val="006B66DB"/>
    <w:rsid w:val="006B7E40"/>
    <w:rsid w:val="006C4483"/>
    <w:rsid w:val="006D4DEC"/>
    <w:rsid w:val="006E3ADE"/>
    <w:rsid w:val="007165E9"/>
    <w:rsid w:val="007208E8"/>
    <w:rsid w:val="00736D45"/>
    <w:rsid w:val="00742667"/>
    <w:rsid w:val="007545F7"/>
    <w:rsid w:val="00754F63"/>
    <w:rsid w:val="00757BA3"/>
    <w:rsid w:val="00787AFF"/>
    <w:rsid w:val="007924B6"/>
    <w:rsid w:val="007A1BB7"/>
    <w:rsid w:val="007D2B06"/>
    <w:rsid w:val="007E365D"/>
    <w:rsid w:val="00827425"/>
    <w:rsid w:val="00831CAA"/>
    <w:rsid w:val="00833DA9"/>
    <w:rsid w:val="008670D3"/>
    <w:rsid w:val="008B247A"/>
    <w:rsid w:val="008C7928"/>
    <w:rsid w:val="008E2917"/>
    <w:rsid w:val="008E3E00"/>
    <w:rsid w:val="008E63B4"/>
    <w:rsid w:val="008F0BEF"/>
    <w:rsid w:val="00930DA0"/>
    <w:rsid w:val="0093702A"/>
    <w:rsid w:val="00944808"/>
    <w:rsid w:val="009511E3"/>
    <w:rsid w:val="009644D5"/>
    <w:rsid w:val="00980E55"/>
    <w:rsid w:val="00982291"/>
    <w:rsid w:val="00995B62"/>
    <w:rsid w:val="009D2E46"/>
    <w:rsid w:val="009E26DA"/>
    <w:rsid w:val="00A04E9A"/>
    <w:rsid w:val="00A25A74"/>
    <w:rsid w:val="00A46576"/>
    <w:rsid w:val="00A6496A"/>
    <w:rsid w:val="00A747C3"/>
    <w:rsid w:val="00A86A1D"/>
    <w:rsid w:val="00AA1BC2"/>
    <w:rsid w:val="00AB45E5"/>
    <w:rsid w:val="00AE6A22"/>
    <w:rsid w:val="00AF5A7B"/>
    <w:rsid w:val="00B0394A"/>
    <w:rsid w:val="00B24FE9"/>
    <w:rsid w:val="00B809AE"/>
    <w:rsid w:val="00BF7923"/>
    <w:rsid w:val="00C214BF"/>
    <w:rsid w:val="00C44FC3"/>
    <w:rsid w:val="00C564C0"/>
    <w:rsid w:val="00C619B6"/>
    <w:rsid w:val="00C63669"/>
    <w:rsid w:val="00C843A4"/>
    <w:rsid w:val="00CB5578"/>
    <w:rsid w:val="00D06FCA"/>
    <w:rsid w:val="00D246C7"/>
    <w:rsid w:val="00D571C6"/>
    <w:rsid w:val="00D60142"/>
    <w:rsid w:val="00D642AE"/>
    <w:rsid w:val="00D71C03"/>
    <w:rsid w:val="00D82131"/>
    <w:rsid w:val="00D84825"/>
    <w:rsid w:val="00DB3BC8"/>
    <w:rsid w:val="00DB70A2"/>
    <w:rsid w:val="00DC4719"/>
    <w:rsid w:val="00DD6852"/>
    <w:rsid w:val="00DD69C8"/>
    <w:rsid w:val="00DD7312"/>
    <w:rsid w:val="00DE0A81"/>
    <w:rsid w:val="00DF7964"/>
    <w:rsid w:val="00E011EB"/>
    <w:rsid w:val="00E3009B"/>
    <w:rsid w:val="00E31143"/>
    <w:rsid w:val="00E50721"/>
    <w:rsid w:val="00E75BB1"/>
    <w:rsid w:val="00EB373E"/>
    <w:rsid w:val="00EC6A6F"/>
    <w:rsid w:val="00ED100E"/>
    <w:rsid w:val="00EE50BE"/>
    <w:rsid w:val="00EF6293"/>
    <w:rsid w:val="00EF6672"/>
    <w:rsid w:val="00F5186C"/>
    <w:rsid w:val="00F63E44"/>
    <w:rsid w:val="00F8280F"/>
    <w:rsid w:val="00FA43A2"/>
    <w:rsid w:val="00FB0B5D"/>
    <w:rsid w:val="00FE2AE4"/>
    <w:rsid w:val="00FF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ourier" w:hAnsi="Courier" w:cs="Mangal"/>
      <w:sz w:val="24"/>
      <w:szCs w:val="24"/>
      <w:lang w:bidi="hi-IN"/>
    </w:rPr>
  </w:style>
  <w:style w:type="paragraph" w:styleId="Heading1">
    <w:name w:val="heading 1"/>
    <w:basedOn w:val="Normal"/>
    <w:next w:val="Normal"/>
    <w:qFormat/>
    <w:rsid w:val="00D848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character" w:customStyle="1" w:styleId="HeadingFont">
    <w:name w:val="$HeadingFont"/>
    <w:rPr>
      <w:rFonts w:ascii="Arial" w:hAnsi="Arial" w:cs="Arial"/>
      <w:b/>
      <w:bCs/>
      <w:sz w:val="20"/>
      <w:szCs w:val="20"/>
    </w:rPr>
  </w:style>
  <w:style w:type="paragraph" w:customStyle="1" w:styleId="1">
    <w:name w:val="1"/>
    <w:aliases w:val="2,3"/>
    <w:basedOn w:val="Normal"/>
    <w:pPr>
      <w:numPr>
        <w:numId w:val="1"/>
      </w:numPr>
    </w:pPr>
  </w:style>
  <w:style w:type="character" w:customStyle="1" w:styleId="11">
    <w:name w:val="11"/>
  </w:style>
  <w:style w:type="paragraph" w:styleId="Header">
    <w:name w:val="header"/>
    <w:basedOn w:val="Normal"/>
    <w:link w:val="HeaderChar"/>
    <w:uiPriority w:val="99"/>
    <w:rsid w:val="0074266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4266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B7E40"/>
  </w:style>
  <w:style w:type="numbering" w:customStyle="1" w:styleId="CurrentList1">
    <w:name w:val="Current List1"/>
    <w:rsid w:val="00EE50BE"/>
  </w:style>
  <w:style w:type="paragraph" w:customStyle="1" w:styleId="CharCharCharChar1CharCharCharCharCharChar">
    <w:name w:val="Char Char Char Char1 Char Char Char Char Char Char"/>
    <w:basedOn w:val="Normal"/>
    <w:rsid w:val="00DE0A81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C564C0"/>
    <w:rPr>
      <w:rFonts w:ascii="Courier" w:hAnsi="Courier" w:cs="Mangal"/>
      <w:sz w:val="24"/>
      <w:szCs w:val="24"/>
      <w:lang w:bidi="hi-IN"/>
    </w:rPr>
  </w:style>
  <w:style w:type="paragraph" w:styleId="BalloonText">
    <w:name w:val="Balloon Text"/>
    <w:basedOn w:val="Normal"/>
    <w:link w:val="BalloonTextChar"/>
    <w:rsid w:val="00C564C0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rsid w:val="00C564C0"/>
    <w:rPr>
      <w:rFonts w:ascii="Tahoma" w:hAnsi="Tahoma" w:cs="Mangal"/>
      <w:sz w:val="16"/>
      <w:szCs w:val="14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powergrid</Company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00931</dc:creator>
  <cp:lastModifiedBy>SUHEL</cp:lastModifiedBy>
  <cp:revision>3</cp:revision>
  <cp:lastPrinted>2017-11-14T09:18:00Z</cp:lastPrinted>
  <dcterms:created xsi:type="dcterms:W3CDTF">2017-11-14T09:48:00Z</dcterms:created>
  <dcterms:modified xsi:type="dcterms:W3CDTF">2020-04-20T10:00:00Z</dcterms:modified>
</cp:coreProperties>
</file>